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E39" w:rsidRDefault="00685E39" w:rsidP="00001FC7">
      <w:pPr>
        <w:rPr>
          <w:b/>
        </w:rPr>
      </w:pPr>
    </w:p>
    <w:p w:rsidR="00685E39" w:rsidRDefault="00685E39" w:rsidP="00001FC7">
      <w:pPr>
        <w:rPr>
          <w:b/>
        </w:rPr>
      </w:pPr>
    </w:p>
    <w:p w:rsidR="00A9007C" w:rsidRDefault="00A9007C" w:rsidP="001D164F">
      <w:pPr>
        <w:jc w:val="center"/>
        <w:rPr>
          <w:b/>
        </w:rPr>
      </w:pPr>
    </w:p>
    <w:p w:rsidR="001D164F" w:rsidRPr="001D164F" w:rsidRDefault="00685E39" w:rsidP="001D164F">
      <w:pPr>
        <w:jc w:val="center"/>
        <w:rPr>
          <w:b/>
        </w:rPr>
      </w:pPr>
      <w:r>
        <w:rPr>
          <w:b/>
        </w:rPr>
        <w:t>Гмелинская</w:t>
      </w:r>
      <w:r w:rsidR="001D164F" w:rsidRPr="001D164F">
        <w:rPr>
          <w:b/>
        </w:rPr>
        <w:t xml:space="preserve"> сельская дума</w:t>
      </w:r>
    </w:p>
    <w:p w:rsidR="001D164F" w:rsidRPr="001D164F" w:rsidRDefault="001D164F" w:rsidP="001D164F">
      <w:pPr>
        <w:jc w:val="center"/>
        <w:rPr>
          <w:b/>
        </w:rPr>
      </w:pPr>
      <w:r w:rsidRPr="001D164F">
        <w:rPr>
          <w:b/>
        </w:rPr>
        <w:t>Старополтавского муниципального района Волгоградской области</w:t>
      </w:r>
    </w:p>
    <w:p w:rsidR="001D164F" w:rsidRPr="001D164F" w:rsidRDefault="001D164F" w:rsidP="001D164F">
      <w:pPr>
        <w:jc w:val="center"/>
        <w:rPr>
          <w:b/>
        </w:rPr>
      </w:pPr>
    </w:p>
    <w:p w:rsidR="001D164F" w:rsidRPr="001D164F" w:rsidRDefault="001D164F" w:rsidP="001D164F">
      <w:pPr>
        <w:rPr>
          <w:b/>
        </w:rPr>
      </w:pPr>
    </w:p>
    <w:p w:rsidR="001D164F" w:rsidRPr="001D164F" w:rsidRDefault="001D164F" w:rsidP="001D164F">
      <w:pPr>
        <w:jc w:val="center"/>
        <w:rPr>
          <w:b/>
        </w:rPr>
      </w:pPr>
      <w:r w:rsidRPr="001D164F">
        <w:rPr>
          <w:b/>
        </w:rPr>
        <w:t>РЕШЕНИЕ</w:t>
      </w:r>
    </w:p>
    <w:p w:rsidR="001D164F" w:rsidRPr="001D164F" w:rsidRDefault="00023418" w:rsidP="00A4517F">
      <w:pPr>
        <w:rPr>
          <w:b/>
        </w:rPr>
      </w:pPr>
      <w:r>
        <w:rPr>
          <w:b/>
        </w:rPr>
        <w:t xml:space="preserve">от «03 </w:t>
      </w:r>
      <w:r w:rsidR="001D164F" w:rsidRPr="001D164F">
        <w:rPr>
          <w:b/>
        </w:rPr>
        <w:t>»</w:t>
      </w:r>
      <w:r>
        <w:rPr>
          <w:b/>
        </w:rPr>
        <w:t xml:space="preserve"> июня  </w:t>
      </w:r>
      <w:r w:rsidR="001D164F" w:rsidRPr="001D164F">
        <w:rPr>
          <w:b/>
        </w:rPr>
        <w:t>201</w:t>
      </w:r>
      <w:r w:rsidR="00DA3E1C">
        <w:rPr>
          <w:b/>
        </w:rPr>
        <w:t>9</w:t>
      </w:r>
      <w:r w:rsidR="001D164F" w:rsidRPr="001D164F">
        <w:rPr>
          <w:b/>
        </w:rPr>
        <w:t xml:space="preserve"> г.</w:t>
      </w:r>
      <w:r w:rsidR="001D164F" w:rsidRPr="001D164F">
        <w:rPr>
          <w:b/>
        </w:rPr>
        <w:tab/>
        <w:t xml:space="preserve">                                                                   </w:t>
      </w:r>
      <w:r>
        <w:rPr>
          <w:b/>
        </w:rPr>
        <w:t xml:space="preserve">            </w:t>
      </w:r>
      <w:r w:rsidR="00A4517F">
        <w:rPr>
          <w:b/>
        </w:rPr>
        <w:t xml:space="preserve">    </w:t>
      </w:r>
      <w:r w:rsidR="001D164F" w:rsidRPr="001D164F">
        <w:rPr>
          <w:b/>
        </w:rPr>
        <w:t xml:space="preserve"> </w:t>
      </w:r>
      <w:r w:rsidR="00A4517F">
        <w:rPr>
          <w:b/>
        </w:rPr>
        <w:t xml:space="preserve">            </w:t>
      </w:r>
      <w:r w:rsidR="001D164F" w:rsidRPr="001D164F">
        <w:rPr>
          <w:b/>
        </w:rPr>
        <w:t>№</w:t>
      </w:r>
      <w:r>
        <w:rPr>
          <w:b/>
        </w:rPr>
        <w:t xml:space="preserve"> 8/21</w:t>
      </w:r>
    </w:p>
    <w:p w:rsidR="001D164F" w:rsidRPr="001D164F" w:rsidRDefault="001D164F" w:rsidP="001D164F">
      <w:pPr>
        <w:rPr>
          <w:b/>
        </w:rPr>
      </w:pPr>
    </w:p>
    <w:p w:rsidR="00A4517F" w:rsidRDefault="001D164F" w:rsidP="00A4517F">
      <w:pPr>
        <w:jc w:val="both"/>
      </w:pPr>
      <w:r w:rsidRPr="00A4517F">
        <w:t xml:space="preserve">О  внесении </w:t>
      </w:r>
      <w:r w:rsidR="00DA3E1C">
        <w:t>изменений</w:t>
      </w:r>
      <w:r w:rsidRPr="00A4517F">
        <w:t xml:space="preserve"> в решение</w:t>
      </w:r>
    </w:p>
    <w:p w:rsidR="00A4517F" w:rsidRDefault="00685E39" w:rsidP="00A4517F">
      <w:pPr>
        <w:jc w:val="both"/>
      </w:pPr>
      <w:r>
        <w:t>Гмелинской</w:t>
      </w:r>
      <w:r w:rsidR="001D164F" w:rsidRPr="00A4517F">
        <w:t xml:space="preserve"> сельской думы от </w:t>
      </w:r>
      <w:r>
        <w:t xml:space="preserve">21 августа </w:t>
      </w:r>
      <w:r w:rsidR="00A9007C">
        <w:t>2017</w:t>
      </w:r>
      <w:r w:rsidR="001D164F" w:rsidRPr="00A4517F">
        <w:t xml:space="preserve"> №</w:t>
      </w:r>
      <w:r>
        <w:t xml:space="preserve"> 14/23</w:t>
      </w:r>
    </w:p>
    <w:p w:rsidR="00A4517F" w:rsidRDefault="001D164F" w:rsidP="00A4517F">
      <w:pPr>
        <w:jc w:val="both"/>
      </w:pPr>
      <w:r w:rsidRPr="00A4517F">
        <w:t xml:space="preserve">«Об утверждении правил благоустройства </w:t>
      </w:r>
    </w:p>
    <w:p w:rsidR="001D164F" w:rsidRPr="00A4517F" w:rsidRDefault="001D164F" w:rsidP="00A4517F">
      <w:pPr>
        <w:jc w:val="both"/>
      </w:pPr>
      <w:r w:rsidRPr="00A4517F">
        <w:t xml:space="preserve">территории </w:t>
      </w:r>
      <w:r w:rsidR="00685E39">
        <w:t>Гмелинского</w:t>
      </w:r>
      <w:r w:rsidRPr="00A4517F">
        <w:t xml:space="preserve"> сельского поселения»</w:t>
      </w:r>
    </w:p>
    <w:p w:rsidR="001D164F" w:rsidRPr="00A4517F" w:rsidRDefault="001D164F" w:rsidP="00A4517F">
      <w:pPr>
        <w:jc w:val="both"/>
      </w:pPr>
    </w:p>
    <w:p w:rsidR="001D164F" w:rsidRPr="00A4517F" w:rsidRDefault="001D164F" w:rsidP="00A4517F">
      <w:pPr>
        <w:jc w:val="both"/>
      </w:pPr>
    </w:p>
    <w:p w:rsidR="001D164F" w:rsidRDefault="00DA3E1C" w:rsidP="00A4517F">
      <w:pPr>
        <w:ind w:firstLine="567"/>
        <w:jc w:val="both"/>
      </w:pPr>
      <w:r w:rsidRPr="00DA3E1C">
        <w:t>В соответствии  Федеральным законом от 31.12.2017 №503-ФЗ «О внесении изменений в Федеральный закон «Об отходах производства и потребления» и отдельные законодательные акты Российской Федерации»</w:t>
      </w:r>
      <w:r w:rsidR="001D164F" w:rsidRPr="00A4517F">
        <w:t xml:space="preserve">, </w:t>
      </w:r>
      <w:r w:rsidR="00685E39">
        <w:t>Гмелинская</w:t>
      </w:r>
      <w:r w:rsidR="001D164F" w:rsidRPr="00A4517F">
        <w:t xml:space="preserve"> сельская дума </w:t>
      </w:r>
    </w:p>
    <w:p w:rsidR="00A4517F" w:rsidRPr="00A4517F" w:rsidRDefault="00A4517F" w:rsidP="00A4517F">
      <w:pPr>
        <w:jc w:val="both"/>
      </w:pPr>
    </w:p>
    <w:p w:rsidR="001D164F" w:rsidRPr="00A4517F" w:rsidRDefault="001D164F" w:rsidP="00A4517F">
      <w:pPr>
        <w:jc w:val="center"/>
      </w:pPr>
      <w:r w:rsidRPr="00A4517F">
        <w:t>РЕШИЛА:</w:t>
      </w:r>
    </w:p>
    <w:p w:rsidR="001D164F" w:rsidRPr="00A4517F" w:rsidRDefault="001D164F" w:rsidP="00A4517F">
      <w:pPr>
        <w:jc w:val="both"/>
      </w:pPr>
    </w:p>
    <w:p w:rsidR="001D164F" w:rsidRPr="00A4517F" w:rsidRDefault="001D164F" w:rsidP="007103E2">
      <w:pPr>
        <w:ind w:firstLine="567"/>
        <w:jc w:val="both"/>
      </w:pPr>
      <w:r w:rsidRPr="00A4517F">
        <w:t xml:space="preserve">1. Внести в Правила благоустройства территории </w:t>
      </w:r>
      <w:r w:rsidR="00685E39">
        <w:t>Гмелинского</w:t>
      </w:r>
      <w:r w:rsidRPr="00A4517F">
        <w:t xml:space="preserve"> сельского поселения, утвержденные </w:t>
      </w:r>
      <w:r w:rsidR="00B82E9A">
        <w:t xml:space="preserve">решением </w:t>
      </w:r>
      <w:r w:rsidR="00685E39">
        <w:t>Гмелинской</w:t>
      </w:r>
      <w:r w:rsidR="00B82E9A">
        <w:t xml:space="preserve"> сельской Д</w:t>
      </w:r>
      <w:r w:rsidRPr="00A4517F">
        <w:t>умы от</w:t>
      </w:r>
      <w:r w:rsidR="00685E39">
        <w:t xml:space="preserve"> 21  августа </w:t>
      </w:r>
      <w:r w:rsidR="00A9007C">
        <w:t>2017</w:t>
      </w:r>
      <w:r w:rsidRPr="00A4517F">
        <w:t xml:space="preserve"> №</w:t>
      </w:r>
      <w:r w:rsidR="0072457C">
        <w:t xml:space="preserve"> </w:t>
      </w:r>
      <w:r w:rsidR="00685E39">
        <w:t>14/23</w:t>
      </w:r>
      <w:r w:rsidRPr="00A4517F">
        <w:t xml:space="preserve"> следующие </w:t>
      </w:r>
      <w:r w:rsidR="00570793">
        <w:t>изме</w:t>
      </w:r>
      <w:r w:rsidRPr="00A4517F">
        <w:t>нения:</w:t>
      </w:r>
    </w:p>
    <w:p w:rsidR="001D164F" w:rsidRPr="00A4517F" w:rsidRDefault="001D164F" w:rsidP="007103E2">
      <w:pPr>
        <w:ind w:firstLine="567"/>
        <w:jc w:val="both"/>
      </w:pPr>
    </w:p>
    <w:p w:rsidR="007103E2" w:rsidRPr="00DC0F11" w:rsidRDefault="00570793" w:rsidP="007103E2">
      <w:pPr>
        <w:ind w:firstLine="567"/>
        <w:jc w:val="both"/>
      </w:pPr>
      <w:r>
        <w:t xml:space="preserve">1.1 Раздел </w:t>
      </w:r>
      <w:r w:rsidR="00DC0F11">
        <w:rPr>
          <w:lang w:val="en-US"/>
        </w:rPr>
        <w:t>V</w:t>
      </w:r>
      <w:r w:rsidR="00DC0F11" w:rsidRPr="00685E39">
        <w:t xml:space="preserve"> </w:t>
      </w:r>
      <w:r w:rsidR="00DC0F11">
        <w:t>исключить.</w:t>
      </w:r>
    </w:p>
    <w:p w:rsidR="00B82E9A" w:rsidRDefault="00B82E9A" w:rsidP="007103E2">
      <w:pPr>
        <w:ind w:firstLine="567"/>
        <w:jc w:val="both"/>
      </w:pPr>
    </w:p>
    <w:p w:rsidR="001D164F" w:rsidRPr="00A4517F" w:rsidRDefault="003E1E0C" w:rsidP="007103E2">
      <w:pPr>
        <w:ind w:firstLine="567"/>
        <w:jc w:val="both"/>
      </w:pPr>
      <w:r>
        <w:t>2</w:t>
      </w:r>
      <w:r w:rsidR="001D164F" w:rsidRPr="00A4517F">
        <w:t xml:space="preserve">. Настоящее </w:t>
      </w:r>
      <w:r w:rsidR="007637F0">
        <w:t>решение</w:t>
      </w:r>
      <w:r w:rsidR="001D164F" w:rsidRPr="00A4517F">
        <w:t xml:space="preserve"> обнародовать в установленных местах и разместить в сети Интернет на сайте </w:t>
      </w:r>
      <w:r w:rsidR="00685E39">
        <w:t>Гмелинского</w:t>
      </w:r>
      <w:r w:rsidR="001D164F" w:rsidRPr="00A4517F">
        <w:t xml:space="preserve"> сельского поселения.</w:t>
      </w:r>
    </w:p>
    <w:p w:rsidR="001D164F" w:rsidRPr="001D164F" w:rsidRDefault="001D164F" w:rsidP="007103E2">
      <w:pPr>
        <w:ind w:firstLine="567"/>
        <w:rPr>
          <w:b/>
        </w:rPr>
      </w:pPr>
    </w:p>
    <w:p w:rsidR="001D164F" w:rsidRPr="001D164F" w:rsidRDefault="001D164F" w:rsidP="001D164F">
      <w:pPr>
        <w:rPr>
          <w:b/>
        </w:rPr>
      </w:pPr>
    </w:p>
    <w:p w:rsidR="001D164F" w:rsidRPr="001D164F" w:rsidRDefault="001D164F" w:rsidP="001D164F">
      <w:pPr>
        <w:rPr>
          <w:b/>
        </w:rPr>
      </w:pPr>
      <w:r w:rsidRPr="001D164F">
        <w:rPr>
          <w:b/>
        </w:rPr>
        <w:t xml:space="preserve">Глава </w:t>
      </w:r>
      <w:r w:rsidR="00685E39">
        <w:rPr>
          <w:b/>
        </w:rPr>
        <w:t>Гмелинского</w:t>
      </w:r>
    </w:p>
    <w:p w:rsidR="00B86D9D" w:rsidRDefault="001D164F" w:rsidP="00B82E9A">
      <w:pPr>
        <w:rPr>
          <w:color w:val="000000"/>
        </w:rPr>
      </w:pPr>
      <w:r w:rsidRPr="001D164F">
        <w:rPr>
          <w:b/>
        </w:rPr>
        <w:t>сельского поселения</w:t>
      </w:r>
      <w:r w:rsidRPr="001D164F">
        <w:rPr>
          <w:b/>
        </w:rPr>
        <w:tab/>
      </w:r>
      <w:r w:rsidRPr="001D164F">
        <w:rPr>
          <w:b/>
        </w:rPr>
        <w:tab/>
      </w:r>
      <w:r w:rsidRPr="001D164F">
        <w:rPr>
          <w:b/>
        </w:rPr>
        <w:tab/>
      </w:r>
      <w:r w:rsidRPr="001D164F">
        <w:rPr>
          <w:b/>
        </w:rPr>
        <w:tab/>
      </w:r>
      <w:r w:rsidRPr="001D164F">
        <w:rPr>
          <w:b/>
        </w:rPr>
        <w:tab/>
      </w:r>
      <w:r w:rsidRPr="001D164F">
        <w:rPr>
          <w:b/>
        </w:rPr>
        <w:tab/>
        <w:t xml:space="preserve">                    </w:t>
      </w:r>
      <w:proofErr w:type="spellStart"/>
      <w:r w:rsidRPr="001D164F">
        <w:rPr>
          <w:b/>
        </w:rPr>
        <w:t>М.</w:t>
      </w:r>
      <w:r w:rsidR="0072457C">
        <w:rPr>
          <w:b/>
        </w:rPr>
        <w:t>П.Бутенин</w:t>
      </w:r>
      <w:proofErr w:type="spellEnd"/>
      <w:r w:rsidR="001D182A" w:rsidRPr="00C82C86">
        <w:rPr>
          <w:color w:val="000000"/>
        </w:rPr>
        <w:t xml:space="preserve">   </w:t>
      </w:r>
    </w:p>
    <w:p w:rsidR="00B86D9D" w:rsidRDefault="00B86D9D" w:rsidP="00B82E9A">
      <w:pPr>
        <w:rPr>
          <w:color w:val="000000"/>
        </w:rPr>
      </w:pPr>
    </w:p>
    <w:p w:rsidR="00B86D9D" w:rsidRDefault="00B86D9D" w:rsidP="00B82E9A">
      <w:pPr>
        <w:rPr>
          <w:color w:val="000000"/>
        </w:rPr>
      </w:pPr>
    </w:p>
    <w:p w:rsidR="00B86D9D" w:rsidRDefault="00B86D9D" w:rsidP="00B82E9A">
      <w:pPr>
        <w:rPr>
          <w:color w:val="000000"/>
        </w:rPr>
      </w:pPr>
    </w:p>
    <w:p w:rsidR="00B86D9D" w:rsidRDefault="00B86D9D" w:rsidP="00B82E9A">
      <w:pPr>
        <w:rPr>
          <w:color w:val="000000"/>
        </w:rPr>
      </w:pPr>
    </w:p>
    <w:p w:rsidR="00B86D9D" w:rsidRDefault="00B86D9D" w:rsidP="00B82E9A">
      <w:pPr>
        <w:rPr>
          <w:color w:val="000000"/>
        </w:rPr>
      </w:pPr>
    </w:p>
    <w:p w:rsidR="00B86D9D" w:rsidRDefault="00B86D9D" w:rsidP="00B82E9A">
      <w:pPr>
        <w:rPr>
          <w:color w:val="000000"/>
        </w:rPr>
      </w:pPr>
    </w:p>
    <w:p w:rsidR="00B86D9D" w:rsidRDefault="00B86D9D" w:rsidP="00B82E9A">
      <w:pPr>
        <w:rPr>
          <w:color w:val="000000"/>
        </w:rPr>
      </w:pPr>
    </w:p>
    <w:p w:rsidR="00B86D9D" w:rsidRDefault="00B86D9D" w:rsidP="00B82E9A">
      <w:pPr>
        <w:rPr>
          <w:color w:val="000000"/>
        </w:rPr>
      </w:pPr>
    </w:p>
    <w:p w:rsidR="00B86D9D" w:rsidRDefault="00B86D9D" w:rsidP="00B82E9A">
      <w:pPr>
        <w:rPr>
          <w:color w:val="000000"/>
        </w:rPr>
      </w:pPr>
    </w:p>
    <w:p w:rsidR="00B86D9D" w:rsidRDefault="00B86D9D" w:rsidP="00B82E9A">
      <w:pPr>
        <w:rPr>
          <w:color w:val="000000"/>
        </w:rPr>
      </w:pPr>
    </w:p>
    <w:p w:rsidR="00B86D9D" w:rsidRDefault="00B86D9D" w:rsidP="00B82E9A">
      <w:pPr>
        <w:rPr>
          <w:color w:val="000000"/>
        </w:rPr>
      </w:pPr>
    </w:p>
    <w:p w:rsidR="00B86D9D" w:rsidRDefault="00B86D9D" w:rsidP="00B82E9A">
      <w:pPr>
        <w:rPr>
          <w:color w:val="000000"/>
        </w:rPr>
      </w:pPr>
    </w:p>
    <w:p w:rsidR="00B86D9D" w:rsidRDefault="00B86D9D" w:rsidP="00B82E9A">
      <w:pPr>
        <w:rPr>
          <w:color w:val="000000"/>
        </w:rPr>
      </w:pPr>
    </w:p>
    <w:p w:rsidR="00B86D9D" w:rsidRDefault="00B86D9D" w:rsidP="00B82E9A">
      <w:pPr>
        <w:rPr>
          <w:color w:val="000000"/>
        </w:rPr>
      </w:pPr>
    </w:p>
    <w:p w:rsidR="00B86D9D" w:rsidRDefault="00B86D9D" w:rsidP="00B82E9A">
      <w:pPr>
        <w:rPr>
          <w:color w:val="000000"/>
        </w:rPr>
      </w:pPr>
    </w:p>
    <w:p w:rsidR="00B86D9D" w:rsidRDefault="00B86D9D" w:rsidP="00B82E9A">
      <w:pPr>
        <w:rPr>
          <w:color w:val="000000"/>
        </w:rPr>
      </w:pPr>
    </w:p>
    <w:p w:rsidR="00B86D9D" w:rsidRDefault="00B86D9D" w:rsidP="00B82E9A">
      <w:pPr>
        <w:rPr>
          <w:color w:val="000000"/>
        </w:rPr>
      </w:pPr>
    </w:p>
    <w:p w:rsidR="00023418" w:rsidRDefault="00023418" w:rsidP="00B82E9A">
      <w:pPr>
        <w:rPr>
          <w:color w:val="000000"/>
        </w:rPr>
      </w:pPr>
    </w:p>
    <w:p w:rsidR="00023418" w:rsidRDefault="00023418" w:rsidP="00B82E9A">
      <w:pPr>
        <w:rPr>
          <w:color w:val="000000"/>
        </w:rPr>
      </w:pPr>
    </w:p>
    <w:p w:rsidR="00B86D9D" w:rsidRDefault="00B86D9D" w:rsidP="00B82E9A">
      <w:pPr>
        <w:rPr>
          <w:color w:val="000000"/>
        </w:rPr>
      </w:pPr>
    </w:p>
    <w:p w:rsidR="00B86D9D" w:rsidRDefault="00B86D9D" w:rsidP="00B82E9A">
      <w:pPr>
        <w:rPr>
          <w:color w:val="000000"/>
        </w:rPr>
      </w:pPr>
    </w:p>
    <w:sectPr w:rsidR="00B86D9D" w:rsidSect="007B5C9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360"/>
      </w:pPr>
    </w:lvl>
    <w:lvl w:ilvl="2">
      <w:start w:val="1"/>
      <w:numFmt w:val="decimal"/>
      <w:lvlText w:val="%1.%2.%3."/>
      <w:lvlJc w:val="left"/>
      <w:pPr>
        <w:tabs>
          <w:tab w:val="num" w:pos="2149"/>
        </w:tabs>
        <w:ind w:left="2149" w:hanging="720"/>
      </w:pPr>
    </w:lvl>
    <w:lvl w:ilvl="3">
      <w:start w:val="1"/>
      <w:numFmt w:val="decimal"/>
      <w:lvlText w:val="%1.%2.%3.%4."/>
      <w:lvlJc w:val="left"/>
      <w:pPr>
        <w:tabs>
          <w:tab w:val="num" w:pos="2509"/>
        </w:tabs>
        <w:ind w:left="2509" w:hanging="720"/>
      </w:pPr>
    </w:lvl>
    <w:lvl w:ilvl="4">
      <w:start w:val="1"/>
      <w:numFmt w:val="decimal"/>
      <w:lvlText w:val="%1.%2.%3.%4.%5."/>
      <w:lvlJc w:val="left"/>
      <w:pPr>
        <w:tabs>
          <w:tab w:val="num" w:pos="3229"/>
        </w:tabs>
        <w:ind w:left="3229" w:hanging="1080"/>
      </w:pPr>
    </w:lvl>
    <w:lvl w:ilvl="5">
      <w:start w:val="1"/>
      <w:numFmt w:val="decimal"/>
      <w:lvlText w:val="%1.%2.%3.%4.%5.%6."/>
      <w:lvlJc w:val="left"/>
      <w:pPr>
        <w:tabs>
          <w:tab w:val="num" w:pos="3589"/>
        </w:tabs>
        <w:ind w:left="3589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309"/>
        </w:tabs>
        <w:ind w:left="4309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669"/>
        </w:tabs>
        <w:ind w:left="466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389"/>
        </w:tabs>
        <w:ind w:left="5389" w:hanging="1800"/>
      </w:pPr>
    </w:lvl>
  </w:abstractNum>
  <w:abstractNum w:abstractNumId="1">
    <w:nsid w:val="00000003"/>
    <w:multiLevelType w:val="multilevel"/>
    <w:tmpl w:val="00000003"/>
    <w:name w:val="WW8Num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D5D6702"/>
    <w:multiLevelType w:val="hybridMultilevel"/>
    <w:tmpl w:val="5C0A7F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AE63E3"/>
    <w:multiLevelType w:val="multilevel"/>
    <w:tmpl w:val="B4BABC1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1800"/>
      </w:pPr>
      <w:rPr>
        <w:rFonts w:hint="default"/>
      </w:rPr>
    </w:lvl>
  </w:abstractNum>
  <w:abstractNum w:abstractNumId="5">
    <w:nsid w:val="4AA440D4"/>
    <w:multiLevelType w:val="multilevel"/>
    <w:tmpl w:val="88803A34"/>
    <w:lvl w:ilvl="0">
      <w:start w:val="1"/>
      <w:numFmt w:val="decimal"/>
      <w:lvlText w:val="%1."/>
      <w:lvlJc w:val="left"/>
      <w:pPr>
        <w:tabs>
          <w:tab w:val="num" w:pos="419"/>
        </w:tabs>
        <w:ind w:left="419" w:hanging="419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52DD26E8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69C326AA"/>
    <w:multiLevelType w:val="multilevel"/>
    <w:tmpl w:val="6232A5CE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563"/>
        </w:tabs>
        <w:ind w:left="1563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08"/>
        </w:tabs>
        <w:ind w:left="250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28"/>
        </w:tabs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88"/>
        </w:tabs>
        <w:ind w:left="35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08"/>
        </w:tabs>
        <w:ind w:left="43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68"/>
        </w:tabs>
        <w:ind w:left="46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388"/>
        </w:tabs>
        <w:ind w:left="5388" w:hanging="180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6"/>
  </w:num>
  <w:num w:numId="5">
    <w:abstractNumId w:val="0"/>
  </w:num>
  <w:num w:numId="6">
    <w:abstractNumId w:val="1"/>
  </w:num>
  <w:num w:numId="7">
    <w:abstractNumId w:val="3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182A"/>
    <w:rsid w:val="00001FC7"/>
    <w:rsid w:val="00005EFF"/>
    <w:rsid w:val="00023418"/>
    <w:rsid w:val="00023AC5"/>
    <w:rsid w:val="00023BFC"/>
    <w:rsid w:val="0002597F"/>
    <w:rsid w:val="00045A04"/>
    <w:rsid w:val="00046A6E"/>
    <w:rsid w:val="00081310"/>
    <w:rsid w:val="000947C2"/>
    <w:rsid w:val="000A4626"/>
    <w:rsid w:val="000C6032"/>
    <w:rsid w:val="000D4929"/>
    <w:rsid w:val="000F4741"/>
    <w:rsid w:val="000F6A23"/>
    <w:rsid w:val="000F7828"/>
    <w:rsid w:val="00141775"/>
    <w:rsid w:val="00154BBA"/>
    <w:rsid w:val="001612B1"/>
    <w:rsid w:val="00167A71"/>
    <w:rsid w:val="001938AC"/>
    <w:rsid w:val="00194CDF"/>
    <w:rsid w:val="001B688C"/>
    <w:rsid w:val="001D164F"/>
    <w:rsid w:val="001D182A"/>
    <w:rsid w:val="001E153D"/>
    <w:rsid w:val="001E41B7"/>
    <w:rsid w:val="00207D10"/>
    <w:rsid w:val="0025267E"/>
    <w:rsid w:val="00263A9A"/>
    <w:rsid w:val="00263EBB"/>
    <w:rsid w:val="00275353"/>
    <w:rsid w:val="00281152"/>
    <w:rsid w:val="0028695C"/>
    <w:rsid w:val="002A20A0"/>
    <w:rsid w:val="002A31E3"/>
    <w:rsid w:val="002A3C59"/>
    <w:rsid w:val="002B3115"/>
    <w:rsid w:val="002B4706"/>
    <w:rsid w:val="002E1BA8"/>
    <w:rsid w:val="002E6B00"/>
    <w:rsid w:val="002F2DC5"/>
    <w:rsid w:val="00305B81"/>
    <w:rsid w:val="003110FE"/>
    <w:rsid w:val="0031783C"/>
    <w:rsid w:val="00342C98"/>
    <w:rsid w:val="00343B67"/>
    <w:rsid w:val="00354831"/>
    <w:rsid w:val="00385730"/>
    <w:rsid w:val="00396951"/>
    <w:rsid w:val="003C165B"/>
    <w:rsid w:val="003E1E0C"/>
    <w:rsid w:val="004046CF"/>
    <w:rsid w:val="00417BF1"/>
    <w:rsid w:val="00423BF9"/>
    <w:rsid w:val="0043002E"/>
    <w:rsid w:val="0044638B"/>
    <w:rsid w:val="0047058D"/>
    <w:rsid w:val="00475099"/>
    <w:rsid w:val="00496C43"/>
    <w:rsid w:val="004A2EC9"/>
    <w:rsid w:val="00501B89"/>
    <w:rsid w:val="00515C5E"/>
    <w:rsid w:val="00516D9E"/>
    <w:rsid w:val="00546D84"/>
    <w:rsid w:val="00560643"/>
    <w:rsid w:val="00570793"/>
    <w:rsid w:val="00571B44"/>
    <w:rsid w:val="005813D1"/>
    <w:rsid w:val="005B7774"/>
    <w:rsid w:val="005D2CAE"/>
    <w:rsid w:val="005D5578"/>
    <w:rsid w:val="005E1EFB"/>
    <w:rsid w:val="005E6F8B"/>
    <w:rsid w:val="00612D34"/>
    <w:rsid w:val="00630620"/>
    <w:rsid w:val="0063294D"/>
    <w:rsid w:val="00632EBC"/>
    <w:rsid w:val="00666C15"/>
    <w:rsid w:val="00685E39"/>
    <w:rsid w:val="006B79D9"/>
    <w:rsid w:val="006D047E"/>
    <w:rsid w:val="006E60AC"/>
    <w:rsid w:val="006F0BA2"/>
    <w:rsid w:val="00706B2E"/>
    <w:rsid w:val="007103E2"/>
    <w:rsid w:val="0072457C"/>
    <w:rsid w:val="00730551"/>
    <w:rsid w:val="00732090"/>
    <w:rsid w:val="007624C3"/>
    <w:rsid w:val="007637F0"/>
    <w:rsid w:val="00775B7B"/>
    <w:rsid w:val="007801B9"/>
    <w:rsid w:val="007B5C97"/>
    <w:rsid w:val="007D1810"/>
    <w:rsid w:val="007F4E33"/>
    <w:rsid w:val="0080218F"/>
    <w:rsid w:val="008065FD"/>
    <w:rsid w:val="008066A9"/>
    <w:rsid w:val="008137FC"/>
    <w:rsid w:val="00822630"/>
    <w:rsid w:val="00851A3B"/>
    <w:rsid w:val="00877997"/>
    <w:rsid w:val="00897694"/>
    <w:rsid w:val="008A1490"/>
    <w:rsid w:val="008B1BF2"/>
    <w:rsid w:val="008D7638"/>
    <w:rsid w:val="008E50D3"/>
    <w:rsid w:val="008E6A66"/>
    <w:rsid w:val="008F5B6A"/>
    <w:rsid w:val="0090356C"/>
    <w:rsid w:val="009328A4"/>
    <w:rsid w:val="009349C4"/>
    <w:rsid w:val="00970C97"/>
    <w:rsid w:val="00981B34"/>
    <w:rsid w:val="00982096"/>
    <w:rsid w:val="00997526"/>
    <w:rsid w:val="009B29F1"/>
    <w:rsid w:val="009B2E5A"/>
    <w:rsid w:val="009B787B"/>
    <w:rsid w:val="009C64C8"/>
    <w:rsid w:val="009D390B"/>
    <w:rsid w:val="009D7504"/>
    <w:rsid w:val="009F755E"/>
    <w:rsid w:val="00A03907"/>
    <w:rsid w:val="00A16190"/>
    <w:rsid w:val="00A3525E"/>
    <w:rsid w:val="00A43295"/>
    <w:rsid w:val="00A4517F"/>
    <w:rsid w:val="00A47573"/>
    <w:rsid w:val="00A55267"/>
    <w:rsid w:val="00A86EF1"/>
    <w:rsid w:val="00A9007C"/>
    <w:rsid w:val="00A95218"/>
    <w:rsid w:val="00A95F55"/>
    <w:rsid w:val="00AA309E"/>
    <w:rsid w:val="00AA5C41"/>
    <w:rsid w:val="00AF2BBF"/>
    <w:rsid w:val="00B06698"/>
    <w:rsid w:val="00B12839"/>
    <w:rsid w:val="00B1785D"/>
    <w:rsid w:val="00B21590"/>
    <w:rsid w:val="00B23413"/>
    <w:rsid w:val="00B27ECC"/>
    <w:rsid w:val="00B36A76"/>
    <w:rsid w:val="00B4130C"/>
    <w:rsid w:val="00B50E44"/>
    <w:rsid w:val="00B7488D"/>
    <w:rsid w:val="00B82E9A"/>
    <w:rsid w:val="00B86D9D"/>
    <w:rsid w:val="00B96E68"/>
    <w:rsid w:val="00BA6AB1"/>
    <w:rsid w:val="00BB2632"/>
    <w:rsid w:val="00BF3131"/>
    <w:rsid w:val="00C118EA"/>
    <w:rsid w:val="00C227DC"/>
    <w:rsid w:val="00C30051"/>
    <w:rsid w:val="00C52796"/>
    <w:rsid w:val="00C82681"/>
    <w:rsid w:val="00CA0BDD"/>
    <w:rsid w:val="00CE7131"/>
    <w:rsid w:val="00CF0BDD"/>
    <w:rsid w:val="00D03526"/>
    <w:rsid w:val="00D05686"/>
    <w:rsid w:val="00D065D4"/>
    <w:rsid w:val="00D17B28"/>
    <w:rsid w:val="00D62765"/>
    <w:rsid w:val="00D7088B"/>
    <w:rsid w:val="00DA3E1C"/>
    <w:rsid w:val="00DB1DD7"/>
    <w:rsid w:val="00DB2486"/>
    <w:rsid w:val="00DC0F11"/>
    <w:rsid w:val="00DC203F"/>
    <w:rsid w:val="00E36010"/>
    <w:rsid w:val="00E477C6"/>
    <w:rsid w:val="00E53CCF"/>
    <w:rsid w:val="00E607E1"/>
    <w:rsid w:val="00E67545"/>
    <w:rsid w:val="00E75889"/>
    <w:rsid w:val="00E816C2"/>
    <w:rsid w:val="00E95AFC"/>
    <w:rsid w:val="00EA0239"/>
    <w:rsid w:val="00EA2F3B"/>
    <w:rsid w:val="00EC135A"/>
    <w:rsid w:val="00EC65EF"/>
    <w:rsid w:val="00F04E72"/>
    <w:rsid w:val="00F06056"/>
    <w:rsid w:val="00F219C8"/>
    <w:rsid w:val="00F64A26"/>
    <w:rsid w:val="00F94B4D"/>
    <w:rsid w:val="00F96124"/>
    <w:rsid w:val="00FB4BAF"/>
    <w:rsid w:val="00FC02DC"/>
    <w:rsid w:val="00FC04D0"/>
    <w:rsid w:val="00FC0EF2"/>
    <w:rsid w:val="00FC1A88"/>
    <w:rsid w:val="00FF29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182A"/>
    <w:rPr>
      <w:sz w:val="24"/>
      <w:szCs w:val="24"/>
    </w:rPr>
  </w:style>
  <w:style w:type="paragraph" w:styleId="1">
    <w:name w:val="heading 1"/>
    <w:basedOn w:val="a"/>
    <w:next w:val="a"/>
    <w:qFormat/>
    <w:rsid w:val="008F5B6A"/>
    <w:pPr>
      <w:keepNext/>
      <w:widowControl w:val="0"/>
      <w:suppressAutoHyphens/>
      <w:spacing w:before="240" w:after="60"/>
      <w:outlineLvl w:val="0"/>
    </w:pPr>
    <w:rPr>
      <w:rFonts w:ascii="Arial" w:eastAsia="Arial Unicode MS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F5B6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F5B6A"/>
    <w:pPr>
      <w:keepNext/>
      <w:widowControl w:val="0"/>
      <w:suppressAutoHyphens/>
      <w:spacing w:before="240" w:after="60"/>
      <w:outlineLvl w:val="2"/>
    </w:pPr>
    <w:rPr>
      <w:rFonts w:ascii="Arial" w:eastAsia="Arial Unicode MS" w:hAnsi="Arial" w:cs="Arial"/>
      <w:b/>
      <w:b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uiPriority w:val="99"/>
    <w:rsid w:val="001D182A"/>
  </w:style>
  <w:style w:type="paragraph" w:customStyle="1" w:styleId="ConsPlusNonformat">
    <w:name w:val="ConsPlusNonformat"/>
    <w:rsid w:val="000C6032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a4">
    <w:name w:val="Strong"/>
    <w:qFormat/>
    <w:rsid w:val="000C6032"/>
    <w:rPr>
      <w:b/>
      <w:bCs/>
    </w:rPr>
  </w:style>
  <w:style w:type="paragraph" w:customStyle="1" w:styleId="ConsPlusCell">
    <w:name w:val="ConsPlusCell"/>
    <w:rsid w:val="00194CD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5">
    <w:name w:val=" Знак"/>
    <w:basedOn w:val="a"/>
    <w:rsid w:val="00D7088B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styleId="a6">
    <w:name w:val="Hyperlink"/>
    <w:rsid w:val="00982096"/>
    <w:rPr>
      <w:color w:val="0000FF"/>
      <w:u w:val="single"/>
    </w:rPr>
  </w:style>
  <w:style w:type="paragraph" w:customStyle="1" w:styleId="CharCharCharChar">
    <w:name w:val="Char Char Char Char"/>
    <w:basedOn w:val="a"/>
    <w:next w:val="a"/>
    <w:semiHidden/>
    <w:rsid w:val="00023AC5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7">
    <w:name w:val="header"/>
    <w:basedOn w:val="a"/>
    <w:rsid w:val="008F5B6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8">
    <w:name w:val="Содержимое таблицы"/>
    <w:basedOn w:val="a"/>
    <w:rsid w:val="00B1785D"/>
    <w:pPr>
      <w:widowControl w:val="0"/>
      <w:suppressLineNumbers/>
      <w:suppressAutoHyphens/>
    </w:pPr>
    <w:rPr>
      <w:rFonts w:ascii="Arial" w:eastAsia="Arial Unicode MS" w:hAnsi="Arial"/>
      <w:lang/>
    </w:rPr>
  </w:style>
  <w:style w:type="paragraph" w:customStyle="1" w:styleId="ConsPlusNormal">
    <w:name w:val="ConsPlusNormal"/>
    <w:uiPriority w:val="99"/>
    <w:rsid w:val="00001FC7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7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14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86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507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80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641FD5-887A-4F3F-9CA9-F2DE6B814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    Гмелинская сельская дума</vt:lpstr>
      <vt:lpstr>    Старополтавского муниципального района Волгоградской области</vt:lpstr>
    </vt:vector>
  </TitlesOfParts>
  <Company>Company</Company>
  <LinksUpToDate>false</LinksUpToDate>
  <CharactersWithSpaces>1057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2019-06-11T10:54:00Z</cp:lastPrinted>
  <dcterms:created xsi:type="dcterms:W3CDTF">2019-06-11T10:55:00Z</dcterms:created>
  <dcterms:modified xsi:type="dcterms:W3CDTF">2019-06-11T10:55:00Z</dcterms:modified>
</cp:coreProperties>
</file>